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EEE6" w14:textId="77777777" w:rsidR="00894EAD" w:rsidRPr="00674465" w:rsidRDefault="00894EAD" w:rsidP="00E54905">
      <w:pPr>
        <w:spacing w:line="259" w:lineRule="auto"/>
        <w:jc w:val="both"/>
        <w:rPr>
          <w:rFonts w:asciiTheme="minorHAnsi" w:hAnsiTheme="minorHAnsi" w:cstheme="minorHAnsi"/>
          <w:sz w:val="22"/>
          <w:szCs w:val="22"/>
        </w:rPr>
      </w:pPr>
    </w:p>
    <w:p w14:paraId="1487ACCC" w14:textId="77777777" w:rsidR="00170252" w:rsidRPr="00674465" w:rsidRDefault="00170252" w:rsidP="00E54905">
      <w:pPr>
        <w:spacing w:line="259" w:lineRule="auto"/>
        <w:jc w:val="both"/>
        <w:rPr>
          <w:rFonts w:asciiTheme="minorHAnsi" w:hAnsiTheme="minorHAnsi" w:cstheme="minorHAnsi"/>
          <w:sz w:val="22"/>
          <w:szCs w:val="22"/>
        </w:rPr>
      </w:pPr>
    </w:p>
    <w:p w14:paraId="33FCCD46"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0A40ED12" wp14:editId="77D37A24">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045BD4FE" w14:textId="62B01650"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C53574">
        <w:rPr>
          <w:rFonts w:asciiTheme="minorHAnsi" w:hAnsiTheme="minorHAnsi" w:cstheme="minorHAnsi"/>
          <w:sz w:val="22"/>
          <w:szCs w:val="22"/>
        </w:rPr>
        <w:t>1</w:t>
      </w:r>
      <w:r w:rsidR="00CF7939">
        <w:rPr>
          <w:rFonts w:asciiTheme="minorHAnsi" w:hAnsiTheme="minorHAnsi" w:cstheme="minorHAnsi"/>
          <w:sz w:val="22"/>
          <w:szCs w:val="22"/>
        </w:rPr>
        <w:t>62</w:t>
      </w:r>
      <w:r w:rsidR="00F16C2A">
        <w:rPr>
          <w:rFonts w:asciiTheme="minorHAnsi" w:hAnsiTheme="minorHAnsi" w:cstheme="minorHAnsi"/>
          <w:sz w:val="22"/>
          <w:szCs w:val="22"/>
        </w:rPr>
        <w:t>.2025</w:t>
      </w:r>
    </w:p>
    <w:p w14:paraId="5206D097"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6A7D132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5B54F1B9"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64CA1A46"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385EE7FD"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2BF6B8B7"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33191C39"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655C8514"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296A5052"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6E981D86" w14:textId="77777777" w:rsidR="00B60ADC" w:rsidRPr="00674465" w:rsidRDefault="00B60ADC" w:rsidP="00E54905">
      <w:pPr>
        <w:spacing w:line="259" w:lineRule="auto"/>
        <w:jc w:val="both"/>
        <w:rPr>
          <w:rFonts w:asciiTheme="minorHAnsi" w:hAnsiTheme="minorHAnsi" w:cstheme="minorHAnsi"/>
          <w:sz w:val="22"/>
          <w:szCs w:val="22"/>
        </w:rPr>
      </w:pPr>
    </w:p>
    <w:p w14:paraId="5CB17F4F"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206DED9E"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344179CD"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4EEA782D"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41133D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72FF4CC5"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47311734"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415406A0"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4F8EEEB5"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396873A4"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772924E7"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0079B951"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58C71498"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686DDF96"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5A277706"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370E12D9"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31F5D75D"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3F53DE0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0F79AB2E"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49A8C81F" w14:textId="77777777" w:rsidR="002F0FF7" w:rsidRDefault="002F0FF7" w:rsidP="00E54905">
      <w:pPr>
        <w:spacing w:line="259" w:lineRule="auto"/>
        <w:jc w:val="both"/>
        <w:rPr>
          <w:rFonts w:asciiTheme="minorHAnsi" w:hAnsiTheme="minorHAnsi" w:cstheme="minorHAnsi"/>
          <w:sz w:val="22"/>
          <w:szCs w:val="22"/>
        </w:rPr>
      </w:pPr>
    </w:p>
    <w:p w14:paraId="6B1220E1" w14:textId="77777777" w:rsidR="009638AC" w:rsidRPr="00674465" w:rsidRDefault="009638AC" w:rsidP="00E54905">
      <w:pPr>
        <w:spacing w:line="259" w:lineRule="auto"/>
        <w:jc w:val="both"/>
        <w:rPr>
          <w:rFonts w:asciiTheme="minorHAnsi" w:hAnsiTheme="minorHAnsi" w:cstheme="minorHAnsi"/>
          <w:sz w:val="22"/>
          <w:szCs w:val="22"/>
        </w:rPr>
      </w:pPr>
    </w:p>
    <w:p w14:paraId="31844CDA"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3B851D70"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7CC72E25"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00424731"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9B1DF1F"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07C96436"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54161318"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6DE76619"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144B2FC"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23934896"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6454709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166F4E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4730FBC7"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3D37E16D"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23CFEE29"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AF07362"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7587644B"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661F8E73"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63A8BFB2"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5BCEFB69"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2E8FCCA1"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DA9FC0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5D367394"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0CFCE935"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5D8B541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45250AC2"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391A949C"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4BC4003C"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3949D64A"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60AE9C36"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25ABC0D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9112622"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31F0CB22"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7DAD9696"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07770463"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7BF0023C"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4192A172"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314870C0"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431A4387"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619D5A59"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6C9FED09"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4E5550E7"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3A0D97A4"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367F53BB"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4DBC0F04"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4298DD60"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7D718C4E"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082083C6"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626C0B15"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65F221C2"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1505F65B"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20C8C399"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51048372"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5339577"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16F9C309"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06BBEAB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72283C07"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C93D8AC"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1EEC0957"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602F13B0"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91332EA"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094E4AB"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B154DA9"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6B51288E"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38DB97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0F10B0AC"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E5670EF"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25372804"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5006D4DA"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3120A043"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4BB107DA"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6187040B"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13B30FA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576B9A6F"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56107355"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50256A01"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4660984E"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2BFD06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13AB3173"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2994D270"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4D59CC02"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08F440D9"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1D686953"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499D5A3C"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349B9BC5"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50B3A497"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6BE0E66"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143B14DB"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399BD912"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AE3544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6E248E8A"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0B7D3C2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5E7A1729"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CD75C0F"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3CF36EF6"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61F4A018"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00AE9290" w14:textId="77777777" w:rsidR="00CC0667" w:rsidRDefault="00CC0667" w:rsidP="00E54905">
      <w:pPr>
        <w:tabs>
          <w:tab w:val="left" w:pos="285"/>
        </w:tabs>
        <w:spacing w:line="259" w:lineRule="auto"/>
        <w:rPr>
          <w:rFonts w:asciiTheme="minorHAnsi" w:hAnsiTheme="minorHAnsi" w:cstheme="minorHAnsi"/>
          <w:sz w:val="22"/>
          <w:szCs w:val="22"/>
          <w:lang w:eastAsia="zh-CN"/>
        </w:rPr>
      </w:pPr>
    </w:p>
    <w:p w14:paraId="4439499F" w14:textId="77777777" w:rsidR="00CC0667" w:rsidRDefault="00CC0667" w:rsidP="00CC0667">
      <w:pPr>
        <w:tabs>
          <w:tab w:val="left" w:pos="6313"/>
        </w:tabs>
        <w:spacing w:line="256"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11</w:t>
      </w:r>
    </w:p>
    <w:p w14:paraId="64CA3227" w14:textId="77777777" w:rsidR="00CC0667" w:rsidRDefault="00CC0667" w:rsidP="00CC0667">
      <w:pPr>
        <w:tabs>
          <w:tab w:val="left" w:pos="6313"/>
        </w:tabs>
        <w:spacing w:line="256" w:lineRule="auto"/>
        <w:jc w:val="center"/>
        <w:rPr>
          <w:rFonts w:asciiTheme="minorHAnsi" w:hAnsiTheme="minorHAnsi" w:cstheme="minorHAnsi"/>
          <w:b/>
          <w:sz w:val="22"/>
          <w:szCs w:val="22"/>
          <w:lang w:eastAsia="zh-CN"/>
        </w:rPr>
      </w:pPr>
      <w:r>
        <w:rPr>
          <w:rFonts w:asciiTheme="minorHAnsi" w:hAnsiTheme="minorHAnsi" w:cstheme="minorHAnsi"/>
          <w:b/>
          <w:sz w:val="22"/>
          <w:szCs w:val="22"/>
          <w:lang w:eastAsia="zh-CN"/>
        </w:rPr>
        <w:t>Waloryzacja wynagrodzenia</w:t>
      </w:r>
    </w:p>
    <w:p w14:paraId="3BF2DBDC"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 xml:space="preserve">1. Na podstawie art. 439 ustawy Prawo zamówień publicznych, Zamawiający/Wykonawca przewiduje możliwość zmiany wynagrodzenia Wykonawcy w przypadku zmiany ceny materiałów lub kosztów związanych z realizacją zamówienia. Zmiana może zostać wprowadzona najwcześniej po upływie </w:t>
      </w:r>
      <w:r>
        <w:rPr>
          <w:rFonts w:asciiTheme="minorHAnsi" w:hAnsiTheme="minorHAnsi" w:cstheme="minorHAnsi"/>
          <w:sz w:val="22"/>
          <w:szCs w:val="22"/>
        </w:rPr>
        <w:br/>
        <w:t xml:space="preserve">6 miesięcy obowiązywania umowy w przypadku wzrostu lub spadku cen rzeczywiście ponoszonych kosztów, gdy wielkość wzrostu lub spadku wartości wskaźnika cen towarów i usług konsumpcyjnych, publikowanego przez prezesa Głównego Urzędu Statystycznego mierzona w cyklu miesięcznym </w:t>
      </w:r>
      <w:r>
        <w:rPr>
          <w:rFonts w:asciiTheme="minorHAnsi" w:hAnsiTheme="minorHAnsi" w:cstheme="minorHAnsi"/>
          <w:sz w:val="22"/>
          <w:szCs w:val="22"/>
        </w:rPr>
        <w:br/>
        <w:t>i odpowiadająca temu samemu miesiącowi w roku poprzednim, przekroczy 20 %. W takim przypadku Wykonawca lub Zamawiający może zwrócić się o zmianę wynagrodzenia w wysokości różnicy wzrostu lub spadku wartości ww. wskaźnika i wartości wskazanej przez Zamawiającego w zdaniu poprzedzającym. Zamawiający zastrzega, że wysokość maksymalna zmiany wynagrodzenia Wykonawcy może wynieść 3% brutto wynagrodzenia Wykonawcy określonego w § 1 ust. 4 niniejszej umowy.</w:t>
      </w:r>
    </w:p>
    <w:p w14:paraId="6EE94AA8"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 xml:space="preserve">2. </w:t>
      </w:r>
      <w:bookmarkStart w:id="1" w:name="_Hlk164167526"/>
      <w:r>
        <w:rPr>
          <w:rFonts w:asciiTheme="minorHAnsi" w:hAnsiTheme="minorHAnsi" w:cstheme="minorHAnsi"/>
          <w:sz w:val="22"/>
          <w:szCs w:val="22"/>
        </w:rPr>
        <w:t xml:space="preserve">Wprowadzenie zmian w zawartej umowie w przypadkach wymienionych w ust. 1 wymaga </w:t>
      </w:r>
      <w:bookmarkEnd w:id="1"/>
      <w:r>
        <w:rPr>
          <w:rFonts w:asciiTheme="minorHAnsi" w:hAnsiTheme="minorHAnsi" w:cstheme="minorHAnsi"/>
          <w:sz w:val="22"/>
          <w:szCs w:val="22"/>
        </w:rPr>
        <w:t xml:space="preserve">uprzedniego złożenia pisemnego wniosku wraz z dokumentacją wpływu zmian na koszty wykonania zamówienia przez Wykonawcę oraz propozycją zmiany umowy w terminie do 30 dnia od dnia wejścia </w:t>
      </w:r>
      <w:r>
        <w:rPr>
          <w:rFonts w:asciiTheme="minorHAnsi" w:hAnsiTheme="minorHAnsi" w:cstheme="minorHAnsi"/>
          <w:sz w:val="22"/>
          <w:szCs w:val="22"/>
        </w:rPr>
        <w:br/>
        <w:t xml:space="preserve">w życie przepisów dokonujących tych zmian.  </w:t>
      </w:r>
    </w:p>
    <w:p w14:paraId="06E1F0AB"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 xml:space="preserve">3.Za dokumentację, o której mowa w ust. 2 uznaje się w szczególności dokumenty potwierdzające i/lub </w:t>
      </w:r>
      <w:r>
        <w:rPr>
          <w:rFonts w:asciiTheme="minorHAnsi" w:hAnsiTheme="minorHAnsi" w:cstheme="minorHAnsi"/>
          <w:sz w:val="22"/>
          <w:szCs w:val="22"/>
        </w:rPr>
        <w:lastRenderedPageBreak/>
        <w:t>zawierające:</w:t>
      </w:r>
    </w:p>
    <w:p w14:paraId="24DA7750"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a) 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ubezpieczenia;</w:t>
      </w:r>
    </w:p>
    <w:p w14:paraId="6C1FEB76"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b) wykazanie wpływu zmian, o których mowa w ust. 2 Umowy, na wysokość kosztów wykonania umowy przez Wykonawcę</w:t>
      </w:r>
    </w:p>
    <w:p w14:paraId="1F98FEF0"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c) szczegółową kalkulację proponowanej zmienionej wysokości składki należnej Wykonawcy oraz wykazanie adekwatności propozycji do zmiany wysokości kosztów wykonania umowy przez Wykonawcę/Zleceniobiorcę.</w:t>
      </w:r>
    </w:p>
    <w:p w14:paraId="4B78F469"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4.W terminie 7 dni od otrzymania wniosku, o którym mowa w ust. 2 Zamawiający może zwrócić się do Wykonawcy o jego dodatkowe uzasadnienie i/lub uzupełnienie wniosku oraz o przedłożenie dokumentów niezbędnych do oceny czy zmiany, o których mowa w ust. 2 mają lub będą miały wpływ na koszty wykonywania umowy przez Wykonawcę.</w:t>
      </w:r>
    </w:p>
    <w:p w14:paraId="7A4534F6"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 xml:space="preserve">5.Zamawiający w formie pisemnej, w terminie 7 dni od doręczenia Zamawiającemu wniosku, </w:t>
      </w:r>
      <w:r>
        <w:rPr>
          <w:rFonts w:asciiTheme="minorHAnsi" w:hAnsiTheme="minorHAnsi" w:cstheme="minorHAnsi"/>
          <w:sz w:val="22"/>
          <w:szCs w:val="22"/>
        </w:rPr>
        <w:br/>
        <w:t>a w przypadku przesyłania dokumentacji uzupełniającej, od daty doręczenia ostatniego dokumentu uzupełniającego wniosek, zajmie stanowisko w sprawie wniosku Wykonawcy</w:t>
      </w:r>
    </w:p>
    <w:p w14:paraId="4C0DB2E2" w14:textId="77777777" w:rsidR="00CC0667" w:rsidRDefault="00CC0667" w:rsidP="00CC0667">
      <w:pPr>
        <w:widowControl w:val="0"/>
        <w:tabs>
          <w:tab w:val="left" w:pos="839"/>
        </w:tabs>
        <w:autoSpaceDE w:val="0"/>
        <w:autoSpaceDN w:val="0"/>
        <w:spacing w:line="256" w:lineRule="auto"/>
        <w:ind w:right="111"/>
        <w:jc w:val="both"/>
        <w:rPr>
          <w:rFonts w:asciiTheme="minorHAnsi" w:hAnsiTheme="minorHAnsi" w:cstheme="minorHAnsi"/>
          <w:sz w:val="22"/>
          <w:szCs w:val="22"/>
        </w:rPr>
      </w:pPr>
      <w:r>
        <w:rPr>
          <w:rFonts w:asciiTheme="minorHAnsi" w:hAnsiTheme="minorHAnsi" w:cstheme="minorHAnsi"/>
          <w:sz w:val="22"/>
          <w:szCs w:val="22"/>
        </w:rPr>
        <w:t xml:space="preserve">6.Wprowadzenie zmian w zawartej umowie w przypadkach wymienionych w ust. 1 wymaga aneksu </w:t>
      </w:r>
      <w:r>
        <w:rPr>
          <w:rFonts w:asciiTheme="minorHAnsi" w:hAnsiTheme="minorHAnsi" w:cstheme="minorHAnsi"/>
          <w:sz w:val="22"/>
          <w:szCs w:val="22"/>
        </w:rPr>
        <w:br/>
        <w:t>w formie pisemnej pod rygorem nieważności</w:t>
      </w:r>
    </w:p>
    <w:p w14:paraId="44946922" w14:textId="77777777" w:rsidR="00CC0667" w:rsidRPr="002F0FF7" w:rsidRDefault="00CC0667" w:rsidP="00E54905">
      <w:pPr>
        <w:tabs>
          <w:tab w:val="left" w:pos="285"/>
        </w:tabs>
        <w:spacing w:line="259" w:lineRule="auto"/>
        <w:rPr>
          <w:rFonts w:asciiTheme="minorHAnsi" w:hAnsiTheme="minorHAnsi" w:cstheme="minorHAnsi"/>
          <w:sz w:val="22"/>
          <w:szCs w:val="22"/>
          <w:lang w:eastAsia="zh-CN"/>
        </w:rPr>
      </w:pPr>
    </w:p>
    <w:p w14:paraId="0C921FD0" w14:textId="77777777"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12</w:t>
      </w:r>
    </w:p>
    <w:p w14:paraId="5CDB1599"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5BD880C5"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1BD0FEE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3BCEB423" w14:textId="77777777"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03E1779D" w14:textId="77777777" w:rsidR="00E54905" w:rsidRDefault="00E54905" w:rsidP="00E54905">
      <w:pPr>
        <w:spacing w:line="259" w:lineRule="auto"/>
        <w:jc w:val="both"/>
        <w:rPr>
          <w:rFonts w:asciiTheme="minorHAnsi" w:hAnsiTheme="minorHAnsi" w:cstheme="minorHAnsi"/>
          <w:sz w:val="22"/>
          <w:szCs w:val="22"/>
          <w:lang w:eastAsia="zh-CN"/>
        </w:rPr>
      </w:pPr>
    </w:p>
    <w:p w14:paraId="7BB66DCA" w14:textId="77777777" w:rsidR="00E54905" w:rsidRDefault="00E54905" w:rsidP="00E54905">
      <w:pPr>
        <w:spacing w:line="259" w:lineRule="auto"/>
        <w:jc w:val="both"/>
        <w:rPr>
          <w:rFonts w:asciiTheme="minorHAnsi" w:hAnsiTheme="minorHAnsi" w:cstheme="minorHAnsi"/>
          <w:sz w:val="22"/>
          <w:szCs w:val="22"/>
          <w:lang w:eastAsia="zh-CN"/>
        </w:rPr>
      </w:pPr>
    </w:p>
    <w:p w14:paraId="209EE196"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DD3D" w14:textId="77777777" w:rsidR="00FB46E8" w:rsidRDefault="00FB46E8" w:rsidP="002D31D6">
      <w:r>
        <w:separator/>
      </w:r>
    </w:p>
  </w:endnote>
  <w:endnote w:type="continuationSeparator" w:id="0">
    <w:p w14:paraId="5B9E2CC3" w14:textId="77777777" w:rsidR="00FB46E8" w:rsidRDefault="00FB46E8"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16DB5306" w14:textId="77777777" w:rsidR="00A10830" w:rsidRDefault="00FB46E8">
        <w:pPr>
          <w:pStyle w:val="Stopka"/>
          <w:jc w:val="center"/>
        </w:pPr>
        <w:r>
          <w:fldChar w:fldCharType="begin"/>
        </w:r>
        <w:r>
          <w:instrText xml:space="preserve"> PAGE   \* ME</w:instrText>
        </w:r>
        <w:r>
          <w:instrText xml:space="preserve">RGEFORMAT </w:instrText>
        </w:r>
        <w:r>
          <w:fldChar w:fldCharType="separate"/>
        </w:r>
        <w:r w:rsidR="00C53574">
          <w:rPr>
            <w:noProof/>
          </w:rPr>
          <w:t>7</w:t>
        </w:r>
        <w:r>
          <w:rPr>
            <w:noProof/>
          </w:rPr>
          <w:fldChar w:fldCharType="end"/>
        </w:r>
      </w:p>
    </w:sdtContent>
  </w:sdt>
  <w:p w14:paraId="770CBEC7"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D610A" w14:textId="77777777" w:rsidR="00FB46E8" w:rsidRDefault="00FB46E8" w:rsidP="002D31D6">
      <w:r>
        <w:separator/>
      </w:r>
    </w:p>
  </w:footnote>
  <w:footnote w:type="continuationSeparator" w:id="0">
    <w:p w14:paraId="6B93656B" w14:textId="77777777" w:rsidR="00FB46E8" w:rsidRDefault="00FB46E8"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6D47"/>
    <w:rsid w:val="00170252"/>
    <w:rsid w:val="00171687"/>
    <w:rsid w:val="00173831"/>
    <w:rsid w:val="00184A36"/>
    <w:rsid w:val="00184E9F"/>
    <w:rsid w:val="00191A4B"/>
    <w:rsid w:val="00195E37"/>
    <w:rsid w:val="001A79E0"/>
    <w:rsid w:val="001B1273"/>
    <w:rsid w:val="001B6EBA"/>
    <w:rsid w:val="001C0F2D"/>
    <w:rsid w:val="001D000E"/>
    <w:rsid w:val="001D33A8"/>
    <w:rsid w:val="001D53EC"/>
    <w:rsid w:val="001D77C1"/>
    <w:rsid w:val="001E263F"/>
    <w:rsid w:val="001E2CDC"/>
    <w:rsid w:val="001E46F7"/>
    <w:rsid w:val="001E660D"/>
    <w:rsid w:val="0020074E"/>
    <w:rsid w:val="00207D86"/>
    <w:rsid w:val="002133C7"/>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1933"/>
    <w:rsid w:val="003A20AB"/>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80DEB"/>
    <w:rsid w:val="0048254C"/>
    <w:rsid w:val="00482AB1"/>
    <w:rsid w:val="00484408"/>
    <w:rsid w:val="004A4BEC"/>
    <w:rsid w:val="004A6B89"/>
    <w:rsid w:val="004C3AAE"/>
    <w:rsid w:val="004D0E6E"/>
    <w:rsid w:val="004F400D"/>
    <w:rsid w:val="004F52D6"/>
    <w:rsid w:val="00500FA7"/>
    <w:rsid w:val="00511C2B"/>
    <w:rsid w:val="00514EBC"/>
    <w:rsid w:val="00517DC5"/>
    <w:rsid w:val="00526131"/>
    <w:rsid w:val="005279F2"/>
    <w:rsid w:val="00527D4F"/>
    <w:rsid w:val="0053280B"/>
    <w:rsid w:val="005356ED"/>
    <w:rsid w:val="00535C6C"/>
    <w:rsid w:val="00536760"/>
    <w:rsid w:val="00555243"/>
    <w:rsid w:val="00555B06"/>
    <w:rsid w:val="005612F9"/>
    <w:rsid w:val="005656FD"/>
    <w:rsid w:val="00567063"/>
    <w:rsid w:val="00585821"/>
    <w:rsid w:val="005949CB"/>
    <w:rsid w:val="0059611C"/>
    <w:rsid w:val="005A01FA"/>
    <w:rsid w:val="005A0F66"/>
    <w:rsid w:val="005A3641"/>
    <w:rsid w:val="005C20C1"/>
    <w:rsid w:val="005C2E49"/>
    <w:rsid w:val="005C49DA"/>
    <w:rsid w:val="005D6889"/>
    <w:rsid w:val="005E4CCA"/>
    <w:rsid w:val="005E4D0F"/>
    <w:rsid w:val="005F3B78"/>
    <w:rsid w:val="005F4C6D"/>
    <w:rsid w:val="005F6483"/>
    <w:rsid w:val="005F6881"/>
    <w:rsid w:val="005F7FB4"/>
    <w:rsid w:val="0060143B"/>
    <w:rsid w:val="006015D4"/>
    <w:rsid w:val="00601828"/>
    <w:rsid w:val="00616FBE"/>
    <w:rsid w:val="00616FC3"/>
    <w:rsid w:val="006207D3"/>
    <w:rsid w:val="00620C70"/>
    <w:rsid w:val="00627A07"/>
    <w:rsid w:val="006343FA"/>
    <w:rsid w:val="00637A2A"/>
    <w:rsid w:val="00646A3D"/>
    <w:rsid w:val="00651CBF"/>
    <w:rsid w:val="00653431"/>
    <w:rsid w:val="0065598F"/>
    <w:rsid w:val="00661800"/>
    <w:rsid w:val="00674465"/>
    <w:rsid w:val="0069408F"/>
    <w:rsid w:val="006A085E"/>
    <w:rsid w:val="006A2C9F"/>
    <w:rsid w:val="006A7EEB"/>
    <w:rsid w:val="006B4DF4"/>
    <w:rsid w:val="006C1DFF"/>
    <w:rsid w:val="006C5773"/>
    <w:rsid w:val="006D371D"/>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96F99"/>
    <w:rsid w:val="007A4268"/>
    <w:rsid w:val="007A52C6"/>
    <w:rsid w:val="007A72F7"/>
    <w:rsid w:val="007B0BAE"/>
    <w:rsid w:val="007B2041"/>
    <w:rsid w:val="007B2A76"/>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51BB3"/>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FF2"/>
    <w:rsid w:val="009766F6"/>
    <w:rsid w:val="009858AA"/>
    <w:rsid w:val="00985AAC"/>
    <w:rsid w:val="00987D56"/>
    <w:rsid w:val="00990111"/>
    <w:rsid w:val="0099147F"/>
    <w:rsid w:val="00991DED"/>
    <w:rsid w:val="009A61C1"/>
    <w:rsid w:val="009A62C4"/>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517D"/>
    <w:rsid w:val="00A36EE5"/>
    <w:rsid w:val="00A45AE4"/>
    <w:rsid w:val="00A501A5"/>
    <w:rsid w:val="00A52FF3"/>
    <w:rsid w:val="00A53EC5"/>
    <w:rsid w:val="00A604B0"/>
    <w:rsid w:val="00A62565"/>
    <w:rsid w:val="00A638F4"/>
    <w:rsid w:val="00A67BBE"/>
    <w:rsid w:val="00A70D8D"/>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4297"/>
    <w:rsid w:val="00AE636B"/>
    <w:rsid w:val="00AE66B3"/>
    <w:rsid w:val="00AF62AA"/>
    <w:rsid w:val="00B05DDD"/>
    <w:rsid w:val="00B163A1"/>
    <w:rsid w:val="00B20522"/>
    <w:rsid w:val="00B20B57"/>
    <w:rsid w:val="00B2453E"/>
    <w:rsid w:val="00B33C97"/>
    <w:rsid w:val="00B379C9"/>
    <w:rsid w:val="00B4352D"/>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47CE"/>
    <w:rsid w:val="00C102F6"/>
    <w:rsid w:val="00C12AA9"/>
    <w:rsid w:val="00C173AA"/>
    <w:rsid w:val="00C21A9F"/>
    <w:rsid w:val="00C26F7B"/>
    <w:rsid w:val="00C31BC5"/>
    <w:rsid w:val="00C32DB4"/>
    <w:rsid w:val="00C33A67"/>
    <w:rsid w:val="00C53574"/>
    <w:rsid w:val="00C6004E"/>
    <w:rsid w:val="00C678A9"/>
    <w:rsid w:val="00C7505E"/>
    <w:rsid w:val="00C7766D"/>
    <w:rsid w:val="00C77EAA"/>
    <w:rsid w:val="00C80734"/>
    <w:rsid w:val="00C842CE"/>
    <w:rsid w:val="00C91BB3"/>
    <w:rsid w:val="00C91BB8"/>
    <w:rsid w:val="00C920CA"/>
    <w:rsid w:val="00C93268"/>
    <w:rsid w:val="00CA1FE7"/>
    <w:rsid w:val="00CA4C2E"/>
    <w:rsid w:val="00CA4C9C"/>
    <w:rsid w:val="00CA4F68"/>
    <w:rsid w:val="00CB11ED"/>
    <w:rsid w:val="00CB4429"/>
    <w:rsid w:val="00CC0667"/>
    <w:rsid w:val="00CC3EB3"/>
    <w:rsid w:val="00CD087B"/>
    <w:rsid w:val="00CD0A40"/>
    <w:rsid w:val="00CE5C68"/>
    <w:rsid w:val="00CF46B0"/>
    <w:rsid w:val="00CF4754"/>
    <w:rsid w:val="00CF7939"/>
    <w:rsid w:val="00CF7F85"/>
    <w:rsid w:val="00D024F9"/>
    <w:rsid w:val="00D13E9A"/>
    <w:rsid w:val="00D3010E"/>
    <w:rsid w:val="00D343C8"/>
    <w:rsid w:val="00D35C72"/>
    <w:rsid w:val="00D36023"/>
    <w:rsid w:val="00D43F03"/>
    <w:rsid w:val="00D45FDA"/>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4446"/>
    <w:rsid w:val="00DD7428"/>
    <w:rsid w:val="00DE16BC"/>
    <w:rsid w:val="00DE4B73"/>
    <w:rsid w:val="00DF18E8"/>
    <w:rsid w:val="00DF1943"/>
    <w:rsid w:val="00DF34BF"/>
    <w:rsid w:val="00DF62FF"/>
    <w:rsid w:val="00E0257D"/>
    <w:rsid w:val="00E100A8"/>
    <w:rsid w:val="00E13D24"/>
    <w:rsid w:val="00E2010D"/>
    <w:rsid w:val="00E232C2"/>
    <w:rsid w:val="00E32A39"/>
    <w:rsid w:val="00E34BA6"/>
    <w:rsid w:val="00E4188D"/>
    <w:rsid w:val="00E46626"/>
    <w:rsid w:val="00E54905"/>
    <w:rsid w:val="00E57599"/>
    <w:rsid w:val="00E578E3"/>
    <w:rsid w:val="00E64A02"/>
    <w:rsid w:val="00E653CC"/>
    <w:rsid w:val="00E66E4D"/>
    <w:rsid w:val="00E72896"/>
    <w:rsid w:val="00E82F16"/>
    <w:rsid w:val="00E90B44"/>
    <w:rsid w:val="00E944F0"/>
    <w:rsid w:val="00EA0481"/>
    <w:rsid w:val="00EA0513"/>
    <w:rsid w:val="00EA6E36"/>
    <w:rsid w:val="00EA79E4"/>
    <w:rsid w:val="00EB491C"/>
    <w:rsid w:val="00EC0188"/>
    <w:rsid w:val="00EC5B10"/>
    <w:rsid w:val="00ED2380"/>
    <w:rsid w:val="00EF3683"/>
    <w:rsid w:val="00F11337"/>
    <w:rsid w:val="00F1399B"/>
    <w:rsid w:val="00F1452F"/>
    <w:rsid w:val="00F16C2A"/>
    <w:rsid w:val="00F23477"/>
    <w:rsid w:val="00F259FD"/>
    <w:rsid w:val="00F2690D"/>
    <w:rsid w:val="00F27A21"/>
    <w:rsid w:val="00F30DA3"/>
    <w:rsid w:val="00F30DC1"/>
    <w:rsid w:val="00F329A5"/>
    <w:rsid w:val="00F3355A"/>
    <w:rsid w:val="00F3419A"/>
    <w:rsid w:val="00F55923"/>
    <w:rsid w:val="00F62BBF"/>
    <w:rsid w:val="00F66DE4"/>
    <w:rsid w:val="00F67260"/>
    <w:rsid w:val="00F67503"/>
    <w:rsid w:val="00F748A5"/>
    <w:rsid w:val="00F805C2"/>
    <w:rsid w:val="00F91D16"/>
    <w:rsid w:val="00F963DA"/>
    <w:rsid w:val="00F97C57"/>
    <w:rsid w:val="00FA42CF"/>
    <w:rsid w:val="00FB46E8"/>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29185"/>
  <w15:docId w15:val="{4CD8D23F-5B26-4ED1-9E39-C6407BE9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3259</Words>
  <Characters>19554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2025-11-28T12:36:00Z</cp:lastPrinted>
  <dcterms:created xsi:type="dcterms:W3CDTF">2025-11-28T12:36:00Z</dcterms:created>
  <dcterms:modified xsi:type="dcterms:W3CDTF">2025-11-28T12:36:00Z</dcterms:modified>
</cp:coreProperties>
</file>